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2F14" w14:textId="7C11C104" w:rsidR="009A2A3C" w:rsidRPr="00BD6610" w:rsidRDefault="00BD6610" w:rsidP="00CF2A7D">
      <w:pPr>
        <w:shd w:val="clear" w:color="auto" w:fill="DBE5F1" w:themeFill="accent1" w:themeFillTint="33"/>
        <w:tabs>
          <w:tab w:val="left" w:pos="3779"/>
        </w:tabs>
        <w:spacing w:after="240"/>
        <w:rPr>
          <w:rFonts w:cstheme="minorHAnsi"/>
          <w:b/>
          <w:bCs/>
          <w:sz w:val="24"/>
          <w:szCs w:val="24"/>
        </w:rPr>
      </w:pPr>
      <w:r>
        <w:rPr>
          <w:rFonts w:ascii="Arial" w:hAnsi="Arial" w:cs="Arial"/>
          <w:sz w:val="18"/>
          <w:szCs w:val="18"/>
        </w:rPr>
        <w:tab/>
      </w:r>
      <w:r w:rsidRPr="00BD6610">
        <w:rPr>
          <w:rFonts w:cstheme="minorHAnsi"/>
          <w:b/>
          <w:bCs/>
          <w:sz w:val="24"/>
          <w:szCs w:val="24"/>
          <w:shd w:val="clear" w:color="auto" w:fill="DBE5F1" w:themeFill="accent1" w:themeFillTint="33"/>
        </w:rPr>
        <w:t>REFERENCE</w:t>
      </w:r>
    </w:p>
    <w:p w14:paraId="6E47CA39" w14:textId="33892DC8" w:rsidR="00AD47D6" w:rsidRPr="00DF6DDB" w:rsidRDefault="00AD47D6" w:rsidP="00DF6DDB">
      <w:pPr>
        <w:pStyle w:val="Glava"/>
        <w:rPr>
          <w:rFonts w:cstheme="minorHAnsi"/>
          <w:color w:val="000000"/>
          <w:sz w:val="24"/>
          <w:szCs w:val="24"/>
        </w:rPr>
      </w:pPr>
      <w:bookmarkStart w:id="0" w:name="_Hlk60902138"/>
      <w:r w:rsidRPr="00BD6610">
        <w:rPr>
          <w:rFonts w:cstheme="minorHAnsi"/>
          <w:color w:val="000000"/>
          <w:sz w:val="24"/>
          <w:szCs w:val="24"/>
        </w:rPr>
        <w:t xml:space="preserve">V zvezi z javnim naročilom </w:t>
      </w:r>
      <w:r w:rsidRPr="00DF6DDB">
        <w:rPr>
          <w:rFonts w:cstheme="minorHAnsi"/>
          <w:color w:val="000000"/>
          <w:sz w:val="24"/>
          <w:szCs w:val="24"/>
        </w:rPr>
        <w:t>»</w:t>
      </w:r>
      <w:r w:rsidR="00DF6DDB" w:rsidRPr="00DF6DDB">
        <w:rPr>
          <w:rFonts w:cstheme="minorHAnsi"/>
          <w:color w:val="000000"/>
          <w:sz w:val="24"/>
          <w:szCs w:val="24"/>
        </w:rPr>
        <w:t>Nakup naprave za robotizirano vadbo hoje in vzdrževanje</w:t>
      </w:r>
      <w:r w:rsidRPr="00DF6DDB">
        <w:rPr>
          <w:rFonts w:cstheme="minorHAnsi"/>
          <w:color w:val="000000"/>
          <w:sz w:val="24"/>
          <w:szCs w:val="24"/>
        </w:rPr>
        <w:t>«</w:t>
      </w:r>
      <w:r w:rsidR="00531D4C" w:rsidRPr="00DF6DDB">
        <w:rPr>
          <w:rFonts w:cstheme="minorHAnsi"/>
          <w:color w:val="000000"/>
          <w:sz w:val="24"/>
          <w:szCs w:val="24"/>
        </w:rPr>
        <w:t>.</w:t>
      </w:r>
    </w:p>
    <w:p w14:paraId="26820E5A" w14:textId="77777777" w:rsidR="00AD47D6" w:rsidRPr="00BD6610" w:rsidRDefault="00AD47D6" w:rsidP="00AD47D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6610">
        <w:rPr>
          <w:rFonts w:cstheme="minorHAnsi"/>
          <w:color w:val="000000"/>
          <w:sz w:val="24"/>
          <w:szCs w:val="24"/>
          <w:u w:val="single"/>
        </w:rPr>
        <w:t>____________________________________</w:t>
      </w:r>
      <w:r w:rsidRPr="00BD6610">
        <w:rPr>
          <w:rFonts w:cstheme="minorHAnsi"/>
          <w:color w:val="000000"/>
          <w:sz w:val="24"/>
          <w:szCs w:val="24"/>
        </w:rPr>
        <w:t>,</w:t>
      </w:r>
    </w:p>
    <w:p w14:paraId="666D56F4" w14:textId="77777777" w:rsidR="00AD47D6" w:rsidRPr="00BD6610" w:rsidRDefault="00AD47D6" w:rsidP="00AD47D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6610">
        <w:rPr>
          <w:rFonts w:cstheme="minorHAnsi"/>
          <w:i/>
          <w:iCs/>
          <w:color w:val="000000"/>
          <w:sz w:val="24"/>
          <w:szCs w:val="24"/>
        </w:rPr>
        <w:t>(naziv ponudnika, partnerja v skupni ponudbi)</w:t>
      </w:r>
    </w:p>
    <w:bookmarkEnd w:id="0"/>
    <w:p w14:paraId="7E2C27E0" w14:textId="77777777" w:rsidR="00AD47D6" w:rsidRPr="00BD6610" w:rsidRDefault="00AD47D6" w:rsidP="00997DC0">
      <w:pPr>
        <w:jc w:val="both"/>
        <w:rPr>
          <w:rFonts w:cstheme="minorHAnsi"/>
          <w:color w:val="000000"/>
          <w:sz w:val="24"/>
          <w:szCs w:val="24"/>
        </w:rPr>
      </w:pPr>
    </w:p>
    <w:p w14:paraId="1C717C6A" w14:textId="48B4808F" w:rsidR="000E04E6" w:rsidRPr="00BD6610" w:rsidRDefault="00AD47D6" w:rsidP="00997DC0">
      <w:pPr>
        <w:jc w:val="both"/>
        <w:rPr>
          <w:rFonts w:cstheme="minorHAnsi"/>
          <w:color w:val="000000"/>
          <w:sz w:val="24"/>
          <w:szCs w:val="24"/>
        </w:rPr>
      </w:pPr>
      <w:r w:rsidRPr="00BD6610">
        <w:rPr>
          <w:rFonts w:cstheme="minorHAnsi"/>
          <w:color w:val="000000"/>
          <w:sz w:val="24"/>
          <w:szCs w:val="24"/>
        </w:rPr>
        <w:t>s polno odgovornostjo izjavlja</w:t>
      </w:r>
      <w:r w:rsidRPr="00BD6610">
        <w:rPr>
          <w:rFonts w:cstheme="minorHAnsi"/>
          <w:sz w:val="24"/>
          <w:szCs w:val="24"/>
        </w:rPr>
        <w:t xml:space="preserve">, 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da </w:t>
      </w:r>
      <w:r w:rsidRPr="00BD6610">
        <w:rPr>
          <w:rFonts w:cstheme="minorHAnsi"/>
          <w:color w:val="000000"/>
          <w:sz w:val="24"/>
          <w:szCs w:val="24"/>
        </w:rPr>
        <w:t>je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 v zadnjih </w:t>
      </w:r>
      <w:r w:rsidR="006B63F9" w:rsidRPr="00BD6610">
        <w:rPr>
          <w:rFonts w:cstheme="minorHAnsi"/>
          <w:color w:val="000000"/>
          <w:sz w:val="24"/>
          <w:szCs w:val="24"/>
        </w:rPr>
        <w:t>petih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 letih pred objavo tega naročila na </w:t>
      </w:r>
      <w:r w:rsidR="005B23BA">
        <w:rPr>
          <w:rFonts w:cstheme="minorHAnsi"/>
          <w:color w:val="000000"/>
          <w:sz w:val="24"/>
          <w:szCs w:val="24"/>
        </w:rPr>
        <w:t>p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ortalu javnih naročil, 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prodal </w:t>
      </w:r>
      <w:r w:rsidR="005B23BA">
        <w:rPr>
          <w:rFonts w:cstheme="minorHAnsi"/>
          <w:color w:val="000000"/>
          <w:sz w:val="24"/>
          <w:szCs w:val="24"/>
        </w:rPr>
        <w:t xml:space="preserve">in uspešno </w:t>
      </w:r>
      <w:r w:rsidR="00941A05">
        <w:rPr>
          <w:rFonts w:cstheme="minorHAnsi"/>
          <w:color w:val="000000"/>
          <w:sz w:val="24"/>
          <w:szCs w:val="24"/>
        </w:rPr>
        <w:t>namestil</w:t>
      </w:r>
      <w:r w:rsidR="005B23BA">
        <w:rPr>
          <w:rFonts w:cstheme="minorHAnsi"/>
          <w:color w:val="000000"/>
          <w:sz w:val="24"/>
          <w:szCs w:val="24"/>
        </w:rPr>
        <w:t xml:space="preserve"> 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najmanj </w:t>
      </w:r>
      <w:r w:rsidR="00531D4C">
        <w:rPr>
          <w:rFonts w:cstheme="minorHAnsi"/>
          <w:color w:val="000000"/>
          <w:sz w:val="24"/>
          <w:szCs w:val="24"/>
        </w:rPr>
        <w:t>en</w:t>
      </w:r>
      <w:r w:rsidR="00DF6DDB">
        <w:rPr>
          <w:rFonts w:cstheme="minorHAnsi"/>
          <w:color w:val="000000"/>
          <w:sz w:val="24"/>
          <w:szCs w:val="24"/>
        </w:rPr>
        <w:t>o</w:t>
      </w:r>
      <w:r w:rsidR="005B23BA">
        <w:rPr>
          <w:rFonts w:cstheme="minorHAnsi"/>
          <w:color w:val="000000"/>
          <w:sz w:val="24"/>
          <w:szCs w:val="24"/>
        </w:rPr>
        <w:t xml:space="preserve"> (</w:t>
      </w:r>
      <w:r w:rsidR="00531D4C">
        <w:rPr>
          <w:rFonts w:cstheme="minorHAnsi"/>
          <w:color w:val="000000"/>
          <w:sz w:val="24"/>
          <w:szCs w:val="24"/>
        </w:rPr>
        <w:t>1</w:t>
      </w:r>
      <w:r w:rsidR="005B23BA">
        <w:rPr>
          <w:rFonts w:cstheme="minorHAnsi"/>
          <w:color w:val="000000"/>
          <w:sz w:val="24"/>
          <w:szCs w:val="24"/>
        </w:rPr>
        <w:t>)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 </w:t>
      </w:r>
      <w:r w:rsidR="00DF6DDB">
        <w:rPr>
          <w:rFonts w:cstheme="minorHAnsi"/>
          <w:color w:val="000000"/>
          <w:sz w:val="24"/>
          <w:szCs w:val="24"/>
        </w:rPr>
        <w:t>napravo za robotizirano vadbo hoje</w:t>
      </w:r>
      <w:r w:rsidR="00941A05">
        <w:rPr>
          <w:rFonts w:cstheme="minorHAnsi"/>
          <w:color w:val="000000"/>
          <w:sz w:val="24"/>
          <w:szCs w:val="24"/>
        </w:rPr>
        <w:t xml:space="preserve"> na </w:t>
      </w:r>
      <w:r w:rsidR="001D36AA">
        <w:rPr>
          <w:rFonts w:cstheme="minorHAnsi"/>
          <w:color w:val="000000"/>
          <w:sz w:val="24"/>
          <w:szCs w:val="24"/>
        </w:rPr>
        <w:t>območju</w:t>
      </w:r>
      <w:r w:rsidR="00941A05">
        <w:rPr>
          <w:rFonts w:cstheme="minorHAnsi"/>
          <w:color w:val="000000"/>
          <w:sz w:val="24"/>
          <w:szCs w:val="24"/>
        </w:rPr>
        <w:t xml:space="preserve"> EU</w:t>
      </w:r>
      <w:r w:rsidR="00531D4C">
        <w:rPr>
          <w:rFonts w:cstheme="minorHAnsi"/>
          <w:color w:val="000000"/>
          <w:sz w:val="24"/>
          <w:szCs w:val="24"/>
        </w:rPr>
        <w:t xml:space="preserve">. </w:t>
      </w:r>
    </w:p>
    <w:p w14:paraId="19860A52" w14:textId="233865D1" w:rsidR="009A2A3C" w:rsidRPr="00BD6610" w:rsidRDefault="00A062AA" w:rsidP="009A2A3C">
      <w:pPr>
        <w:jc w:val="both"/>
        <w:rPr>
          <w:rFonts w:cstheme="minorHAnsi"/>
          <w:b/>
          <w:bCs/>
          <w:sz w:val="24"/>
          <w:szCs w:val="24"/>
        </w:rPr>
      </w:pPr>
      <w:r w:rsidRPr="00BD6610">
        <w:rPr>
          <w:rFonts w:cstheme="minorHAnsi"/>
          <w:b/>
          <w:bCs/>
          <w:color w:val="000000"/>
          <w:sz w:val="24"/>
          <w:szCs w:val="24"/>
        </w:rPr>
        <w:t>Reference:</w:t>
      </w:r>
    </w:p>
    <w:tbl>
      <w:tblPr>
        <w:tblStyle w:val="Navadnatabela1"/>
        <w:tblW w:w="9067" w:type="dxa"/>
        <w:tblLook w:val="04A0" w:firstRow="1" w:lastRow="0" w:firstColumn="1" w:lastColumn="0" w:noHBand="0" w:noVBand="1"/>
      </w:tblPr>
      <w:tblGrid>
        <w:gridCol w:w="1677"/>
        <w:gridCol w:w="1978"/>
        <w:gridCol w:w="1259"/>
        <w:gridCol w:w="1299"/>
        <w:gridCol w:w="1087"/>
        <w:gridCol w:w="1767"/>
      </w:tblGrid>
      <w:tr w:rsidR="006E66D4" w:rsidRPr="00BD6610" w14:paraId="1F60CD9D" w14:textId="77777777" w:rsidTr="006E66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9578117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>Zap. št.</w:t>
            </w:r>
          </w:p>
        </w:tc>
        <w:tc>
          <w:tcPr>
            <w:tcW w:w="2015" w:type="dxa"/>
          </w:tcPr>
          <w:p w14:paraId="0D0037A9" w14:textId="4D1D9774" w:rsidR="006E66D4" w:rsidRPr="00BD6610" w:rsidRDefault="00AC4287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Naročnik</w:t>
            </w:r>
          </w:p>
        </w:tc>
        <w:tc>
          <w:tcPr>
            <w:tcW w:w="1259" w:type="dxa"/>
          </w:tcPr>
          <w:p w14:paraId="5C63FBE0" w14:textId="4452F2BE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Kontaktna oseba </w:t>
            </w:r>
            <w:r w:rsidR="00AC4287">
              <w:rPr>
                <w:rFonts w:cstheme="minorHAnsi"/>
                <w:sz w:val="24"/>
                <w:szCs w:val="24"/>
              </w:rPr>
              <w:t>naročnika</w:t>
            </w:r>
            <w:r w:rsidRPr="00BD6610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</w:tcPr>
          <w:p w14:paraId="02C2A409" w14:textId="2956DB98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Telefonska številka </w:t>
            </w:r>
            <w:r w:rsidR="00AC4287">
              <w:rPr>
                <w:rFonts w:cstheme="minorHAnsi"/>
                <w:sz w:val="24"/>
                <w:szCs w:val="24"/>
              </w:rPr>
              <w:t>naročnika</w:t>
            </w:r>
          </w:p>
        </w:tc>
        <w:tc>
          <w:tcPr>
            <w:tcW w:w="1015" w:type="dxa"/>
          </w:tcPr>
          <w:p w14:paraId="001B90B7" w14:textId="77777777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Datum montaže </w:t>
            </w:r>
          </w:p>
        </w:tc>
        <w:tc>
          <w:tcPr>
            <w:tcW w:w="1798" w:type="dxa"/>
          </w:tcPr>
          <w:p w14:paraId="4BD7583C" w14:textId="63084347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Tip </w:t>
            </w:r>
            <w:r w:rsidR="00DF6DDB">
              <w:rPr>
                <w:rFonts w:cstheme="minorHAnsi"/>
                <w:sz w:val="24"/>
                <w:szCs w:val="24"/>
              </w:rPr>
              <w:t>naprave</w:t>
            </w:r>
            <w:r w:rsidRPr="00BD6610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6E66D4" w:rsidRPr="00BD6610" w14:paraId="24BEEE6E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FBCD560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6A52BFCE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3952C5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CD1B0D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378D46E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D7A7AFF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3FDA56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42688FF4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4BCDCA87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30DF6B58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625E1B2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6500B2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7C8DEC9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017BC8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2FBB6042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7CCBB7C6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4067648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59883D33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5AA0A32B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FA09A1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2F4331CD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FDA651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08854C4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316A4DC8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2E56166D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37A711DD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1F6522F4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5FAB20D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D8D542B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1E2DF59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5D701F36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5C1A627E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636D27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1034ECC9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596C8E6B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4A08FF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EBEC7B4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47FFEBE1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06CE1AC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77E17A0D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7B4161E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1655A480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6E94845C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2A6B0A9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FD42B52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98EC02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40A793E4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7DAF244B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201437F7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42B3C04B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4E4D49E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9BD5CEE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0A304C1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8FA4857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64F09C7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4A8549DD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431051C0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641CFA01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46AFEE9A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661558C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F1BC043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6ABB37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2F3CCCB0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2A686D96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766F798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2D960C82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706A906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332633C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F15C80A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01A82046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2D2CCAAF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6FBE73E4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0340D2B3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68DFC58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6BA9997B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471FD24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40938DB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0D6D6D0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659A691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</w:tbl>
    <w:p w14:paraId="04A84D4C" w14:textId="45D747BF" w:rsidR="009A2A3C" w:rsidRPr="00BD6610" w:rsidRDefault="009A2A3C" w:rsidP="009A2A3C">
      <w:pPr>
        <w:jc w:val="both"/>
        <w:rPr>
          <w:rFonts w:cstheme="minorHAnsi"/>
          <w:sz w:val="24"/>
          <w:szCs w:val="24"/>
        </w:rPr>
      </w:pPr>
    </w:p>
    <w:p w14:paraId="5870D414" w14:textId="0FFF2898" w:rsidR="00A062AA" w:rsidRPr="00BD6610" w:rsidRDefault="00A062AA" w:rsidP="009A2A3C">
      <w:pPr>
        <w:jc w:val="both"/>
        <w:rPr>
          <w:rFonts w:cstheme="minorHAnsi"/>
          <w:i/>
          <w:iCs/>
          <w:sz w:val="24"/>
          <w:szCs w:val="24"/>
        </w:rPr>
      </w:pPr>
      <w:r w:rsidRPr="00BD6610">
        <w:rPr>
          <w:rFonts w:cstheme="minorHAnsi"/>
          <w:i/>
          <w:iCs/>
          <w:sz w:val="24"/>
          <w:szCs w:val="24"/>
        </w:rPr>
        <w:t>*Naročnik si pridržuje pravico preveritve verodostojnosti zgoraj navedenih podatkov pri referenčnem naročniku.</w:t>
      </w:r>
    </w:p>
    <w:tbl>
      <w:tblPr>
        <w:tblStyle w:val="NormalTablePHPDOCX"/>
        <w:tblW w:w="5190" w:type="pct"/>
        <w:tblInd w:w="108" w:type="dxa"/>
        <w:tblLook w:val="04A0" w:firstRow="1" w:lastRow="0" w:firstColumn="1" w:lastColumn="0" w:noHBand="0" w:noVBand="1"/>
      </w:tblPr>
      <w:tblGrid>
        <w:gridCol w:w="4707"/>
        <w:gridCol w:w="4708"/>
      </w:tblGrid>
      <w:tr w:rsidR="00A062AA" w:rsidRPr="00BD6610" w14:paraId="1668CA18" w14:textId="77777777" w:rsidTr="00BD6610">
        <w:trPr>
          <w:trHeight w:val="80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A4D08D9" w14:textId="4AC514FA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bookmarkStart w:id="1" w:name="_Hlk60904052"/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19ABD7E" w14:textId="77777777" w:rsidR="005D0C4D" w:rsidRPr="00BD6610" w:rsidRDefault="005D0C4D" w:rsidP="00E8480C">
            <w:pPr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</w:p>
          <w:p w14:paraId="36FD22B6" w14:textId="77777777" w:rsidR="005D0C4D" w:rsidRPr="00BD6610" w:rsidRDefault="005D0C4D" w:rsidP="00E8480C">
            <w:pPr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</w:p>
          <w:p w14:paraId="785956ED" w14:textId="786432C8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Ime in priimek: _____________________</w:t>
            </w:r>
          </w:p>
        </w:tc>
      </w:tr>
      <w:tr w:rsidR="00A062AA" w:rsidRPr="00BD6610" w14:paraId="6ECBB923" w14:textId="77777777" w:rsidTr="00BD6610">
        <w:trPr>
          <w:trHeight w:val="53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1DC845" w14:textId="77777777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98D8D6" w14:textId="77777777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</w:p>
          <w:p w14:paraId="24C32E16" w14:textId="77777777" w:rsidR="00A062AA" w:rsidRPr="00BD6610" w:rsidRDefault="00A062AA" w:rsidP="00E8480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A9A9A9"/>
                <w:position w:val="-2"/>
                <w:sz w:val="24"/>
                <w:szCs w:val="24"/>
              </w:rPr>
              <w:t>(žig in podpis)</w:t>
            </w:r>
          </w:p>
        </w:tc>
      </w:tr>
      <w:bookmarkEnd w:id="1"/>
    </w:tbl>
    <w:p w14:paraId="56B5D36D" w14:textId="0943A4B3" w:rsidR="00E01C78" w:rsidRDefault="00E01C78">
      <w:pPr>
        <w:rPr>
          <w:rFonts w:ascii="Arial" w:eastAsia="Times New Roman" w:hAnsi="Arial" w:cs="Arial"/>
          <w:bCs/>
          <w:i/>
          <w:sz w:val="18"/>
          <w:szCs w:val="18"/>
          <w:lang w:eastAsia="sl-SI"/>
        </w:rPr>
      </w:pPr>
    </w:p>
    <w:sectPr w:rsidR="00E01C78" w:rsidSect="00BD6610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CB05" w14:textId="77777777" w:rsidR="00FB0FF6" w:rsidRDefault="00FB0FF6" w:rsidP="006975C6">
      <w:pPr>
        <w:spacing w:after="0" w:line="240" w:lineRule="auto"/>
      </w:pPr>
      <w:r>
        <w:separator/>
      </w:r>
    </w:p>
  </w:endnote>
  <w:endnote w:type="continuationSeparator" w:id="0">
    <w:p w14:paraId="2E8470D9" w14:textId="77777777" w:rsidR="00FB0FF6" w:rsidRDefault="00FB0FF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51BD" w14:textId="77777777" w:rsidR="0096188B" w:rsidRDefault="0096188B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6C82" w14:textId="77777777" w:rsidR="00FB0FF6" w:rsidRDefault="00FB0FF6" w:rsidP="006975C6">
      <w:pPr>
        <w:spacing w:after="0" w:line="240" w:lineRule="auto"/>
      </w:pPr>
      <w:r>
        <w:separator/>
      </w:r>
    </w:p>
  </w:footnote>
  <w:footnote w:type="continuationSeparator" w:id="0">
    <w:p w14:paraId="4EACFB29" w14:textId="77777777" w:rsidR="00FB0FF6" w:rsidRDefault="00FB0FF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3BD46" w14:textId="77777777" w:rsidR="00DF6DDB" w:rsidRPr="00DF6DDB" w:rsidRDefault="00920BBD" w:rsidP="00DF6DDB">
    <w:pPr>
      <w:pStyle w:val="Glava"/>
      <w:rPr>
        <w:rFonts w:ascii="Calibri" w:hAnsi="Calibri" w:cs="Calibri"/>
        <w:i/>
        <w:iCs/>
        <w:sz w:val="24"/>
        <w:szCs w:val="24"/>
      </w:rPr>
    </w:pPr>
    <w:r w:rsidRPr="00DF6DDB">
      <w:rPr>
        <w:rFonts w:cstheme="minorHAnsi"/>
        <w:i/>
        <w:iCs/>
        <w:sz w:val="24"/>
        <w:szCs w:val="24"/>
      </w:rPr>
      <w:t>460-1/2025-</w:t>
    </w:r>
    <w:r w:rsidR="00DF6DDB" w:rsidRPr="00DF6DDB">
      <w:rPr>
        <w:rFonts w:cstheme="minorHAnsi"/>
        <w:i/>
        <w:iCs/>
        <w:sz w:val="24"/>
        <w:szCs w:val="24"/>
      </w:rPr>
      <w:t>17</w:t>
    </w:r>
    <w:r w:rsidRPr="00DF6DDB">
      <w:rPr>
        <w:rFonts w:cstheme="minorHAnsi"/>
        <w:i/>
        <w:iCs/>
        <w:sz w:val="24"/>
        <w:szCs w:val="24"/>
      </w:rPr>
      <w:t xml:space="preserve">/4 – </w:t>
    </w:r>
    <w:r w:rsidR="00DF6DDB" w:rsidRPr="00DF6DDB">
      <w:rPr>
        <w:rFonts w:ascii="Calibri" w:hAnsi="Calibri" w:cs="Calibri"/>
        <w:i/>
        <w:iCs/>
        <w:sz w:val="24"/>
        <w:szCs w:val="24"/>
      </w:rPr>
      <w:t>Nakup naprave za robotizirano vadbo hoje in vzdrževanje</w:t>
    </w:r>
  </w:p>
  <w:p w14:paraId="055B3D72" w14:textId="3290CC92" w:rsidR="00920BBD" w:rsidRPr="003E4ACA" w:rsidRDefault="00920BBD" w:rsidP="00920BBD">
    <w:pPr>
      <w:pStyle w:val="Glava"/>
      <w:rPr>
        <w:rFonts w:cstheme="minorHAnsi"/>
        <w:sz w:val="24"/>
        <w:szCs w:val="24"/>
      </w:rPr>
    </w:pPr>
  </w:p>
  <w:p w14:paraId="36AE572B" w14:textId="77777777" w:rsidR="00920BBD" w:rsidRDefault="00920B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254305"/>
    <w:multiLevelType w:val="hybridMultilevel"/>
    <w:tmpl w:val="8D347E30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1223E5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D0B3F"/>
    <w:multiLevelType w:val="hybridMultilevel"/>
    <w:tmpl w:val="3DF43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0" w15:restartNumberingAfterBreak="0">
    <w:nsid w:val="18B208D7"/>
    <w:multiLevelType w:val="hybridMultilevel"/>
    <w:tmpl w:val="AF9228B2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C3CA6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7372A"/>
    <w:multiLevelType w:val="hybridMultilevel"/>
    <w:tmpl w:val="00AAC188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C57A2B"/>
    <w:multiLevelType w:val="hybridMultilevel"/>
    <w:tmpl w:val="472247DA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71D0E"/>
    <w:multiLevelType w:val="hybridMultilevel"/>
    <w:tmpl w:val="955C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8B5EF9"/>
    <w:multiLevelType w:val="hybridMultilevel"/>
    <w:tmpl w:val="771C0696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82247"/>
    <w:multiLevelType w:val="hybridMultilevel"/>
    <w:tmpl w:val="67D839D2"/>
    <w:lvl w:ilvl="0" w:tplc="8FBA3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003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E01D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D28A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E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4D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3E0A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EA8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E86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3893058">
    <w:abstractNumId w:val="27"/>
  </w:num>
  <w:num w:numId="2" w16cid:durableId="1146507211">
    <w:abstractNumId w:val="5"/>
  </w:num>
  <w:num w:numId="3" w16cid:durableId="50689087">
    <w:abstractNumId w:val="4"/>
  </w:num>
  <w:num w:numId="4" w16cid:durableId="1234856365">
    <w:abstractNumId w:val="30"/>
  </w:num>
  <w:num w:numId="5" w16cid:durableId="1753433456">
    <w:abstractNumId w:val="16"/>
  </w:num>
  <w:num w:numId="6" w16cid:durableId="777332434">
    <w:abstractNumId w:val="26"/>
  </w:num>
  <w:num w:numId="7" w16cid:durableId="553390924">
    <w:abstractNumId w:val="22"/>
  </w:num>
  <w:num w:numId="8" w16cid:durableId="972058261">
    <w:abstractNumId w:val="45"/>
  </w:num>
  <w:num w:numId="9" w16cid:durableId="1150751779">
    <w:abstractNumId w:val="15"/>
  </w:num>
  <w:num w:numId="10" w16cid:durableId="2075008809">
    <w:abstractNumId w:val="36"/>
  </w:num>
  <w:num w:numId="11" w16cid:durableId="1991669903">
    <w:abstractNumId w:val="38"/>
  </w:num>
  <w:num w:numId="12" w16cid:durableId="412778043">
    <w:abstractNumId w:val="6"/>
  </w:num>
  <w:num w:numId="13" w16cid:durableId="1701127863">
    <w:abstractNumId w:val="14"/>
  </w:num>
  <w:num w:numId="14" w16cid:durableId="710348332">
    <w:abstractNumId w:val="9"/>
  </w:num>
  <w:num w:numId="15" w16cid:durableId="1054349567">
    <w:abstractNumId w:val="39"/>
  </w:num>
  <w:num w:numId="16" w16cid:durableId="1779983577">
    <w:abstractNumId w:val="42"/>
  </w:num>
  <w:num w:numId="17" w16cid:durableId="1852641356">
    <w:abstractNumId w:val="35"/>
  </w:num>
  <w:num w:numId="18" w16cid:durableId="1329596470">
    <w:abstractNumId w:val="28"/>
  </w:num>
  <w:num w:numId="19" w16cid:durableId="1686053630">
    <w:abstractNumId w:val="31"/>
  </w:num>
  <w:num w:numId="20" w16cid:durableId="1562793569">
    <w:abstractNumId w:val="34"/>
  </w:num>
  <w:num w:numId="21" w16cid:durableId="680090063">
    <w:abstractNumId w:val="43"/>
  </w:num>
  <w:num w:numId="22" w16cid:durableId="116994977">
    <w:abstractNumId w:val="37"/>
  </w:num>
  <w:num w:numId="23" w16cid:durableId="2141024590">
    <w:abstractNumId w:val="18"/>
  </w:num>
  <w:num w:numId="24" w16cid:durableId="384531319">
    <w:abstractNumId w:val="21"/>
  </w:num>
  <w:num w:numId="25" w16cid:durableId="444814329">
    <w:abstractNumId w:val="24"/>
  </w:num>
  <w:num w:numId="26" w16cid:durableId="1594390302">
    <w:abstractNumId w:val="33"/>
  </w:num>
  <w:num w:numId="27" w16cid:durableId="391201100">
    <w:abstractNumId w:val="40"/>
  </w:num>
  <w:num w:numId="28" w16cid:durableId="857501778">
    <w:abstractNumId w:val="0"/>
  </w:num>
  <w:num w:numId="29" w16cid:durableId="289240428">
    <w:abstractNumId w:val="2"/>
  </w:num>
  <w:num w:numId="30" w16cid:durableId="1397823888">
    <w:abstractNumId w:val="32"/>
  </w:num>
  <w:num w:numId="31" w16cid:durableId="1794904241">
    <w:abstractNumId w:val="1"/>
  </w:num>
  <w:num w:numId="32" w16cid:durableId="2015573754">
    <w:abstractNumId w:val="11"/>
  </w:num>
  <w:num w:numId="33" w16cid:durableId="912928261">
    <w:abstractNumId w:val="25"/>
  </w:num>
  <w:num w:numId="34" w16cid:durableId="1536652764">
    <w:abstractNumId w:val="44"/>
  </w:num>
  <w:num w:numId="35" w16cid:durableId="431317286">
    <w:abstractNumId w:val="41"/>
  </w:num>
  <w:num w:numId="36" w16cid:durableId="673458527">
    <w:abstractNumId w:val="20"/>
  </w:num>
  <w:num w:numId="37" w16cid:durableId="1521968515">
    <w:abstractNumId w:val="8"/>
  </w:num>
  <w:num w:numId="38" w16cid:durableId="1141967641">
    <w:abstractNumId w:val="13"/>
  </w:num>
  <w:num w:numId="39" w16cid:durableId="1596086114">
    <w:abstractNumId w:val="10"/>
  </w:num>
  <w:num w:numId="40" w16cid:durableId="1316253730">
    <w:abstractNumId w:val="23"/>
  </w:num>
  <w:num w:numId="41" w16cid:durableId="1977373259">
    <w:abstractNumId w:val="29"/>
  </w:num>
  <w:num w:numId="42" w16cid:durableId="1406948959">
    <w:abstractNumId w:val="19"/>
  </w:num>
  <w:num w:numId="43" w16cid:durableId="317076122">
    <w:abstractNumId w:val="3"/>
  </w:num>
  <w:num w:numId="44" w16cid:durableId="979920730">
    <w:abstractNumId w:val="17"/>
  </w:num>
  <w:num w:numId="45" w16cid:durableId="1586114294">
    <w:abstractNumId w:val="7"/>
  </w:num>
  <w:num w:numId="46" w16cid:durableId="680476993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0C64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6643"/>
    <w:rsid w:val="000771AC"/>
    <w:rsid w:val="0008431E"/>
    <w:rsid w:val="00090A58"/>
    <w:rsid w:val="00091A9D"/>
    <w:rsid w:val="000946F3"/>
    <w:rsid w:val="00095250"/>
    <w:rsid w:val="00097F4A"/>
    <w:rsid w:val="000A1F28"/>
    <w:rsid w:val="000A3E98"/>
    <w:rsid w:val="000A6F36"/>
    <w:rsid w:val="000A71A1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0574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59D"/>
    <w:rsid w:val="00106F76"/>
    <w:rsid w:val="001119EB"/>
    <w:rsid w:val="00111F1E"/>
    <w:rsid w:val="00115B55"/>
    <w:rsid w:val="001226B2"/>
    <w:rsid w:val="00127127"/>
    <w:rsid w:val="001300D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5203"/>
    <w:rsid w:val="001C6AFD"/>
    <w:rsid w:val="001D0598"/>
    <w:rsid w:val="001D36AA"/>
    <w:rsid w:val="001D7150"/>
    <w:rsid w:val="001E3D03"/>
    <w:rsid w:val="001E5435"/>
    <w:rsid w:val="001E6018"/>
    <w:rsid w:val="001F11D0"/>
    <w:rsid w:val="001F2643"/>
    <w:rsid w:val="001F5386"/>
    <w:rsid w:val="001F5FD8"/>
    <w:rsid w:val="001F72D0"/>
    <w:rsid w:val="001F7761"/>
    <w:rsid w:val="00204EDB"/>
    <w:rsid w:val="00205646"/>
    <w:rsid w:val="00210A38"/>
    <w:rsid w:val="00210F0B"/>
    <w:rsid w:val="002110F9"/>
    <w:rsid w:val="002173BC"/>
    <w:rsid w:val="00222D15"/>
    <w:rsid w:val="00226973"/>
    <w:rsid w:val="00230884"/>
    <w:rsid w:val="002312D3"/>
    <w:rsid w:val="002332D2"/>
    <w:rsid w:val="00236146"/>
    <w:rsid w:val="00246422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55F9"/>
    <w:rsid w:val="002A5D7F"/>
    <w:rsid w:val="002A7180"/>
    <w:rsid w:val="002B2E09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C32"/>
    <w:rsid w:val="003163EA"/>
    <w:rsid w:val="0032603C"/>
    <w:rsid w:val="003262A4"/>
    <w:rsid w:val="00331855"/>
    <w:rsid w:val="0033249E"/>
    <w:rsid w:val="00337882"/>
    <w:rsid w:val="00337E4D"/>
    <w:rsid w:val="00343395"/>
    <w:rsid w:val="003451DB"/>
    <w:rsid w:val="00355B3F"/>
    <w:rsid w:val="003611DD"/>
    <w:rsid w:val="00362D7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B6EF7"/>
    <w:rsid w:val="003C53A2"/>
    <w:rsid w:val="003C53DD"/>
    <w:rsid w:val="003C5DCC"/>
    <w:rsid w:val="003C6260"/>
    <w:rsid w:val="003C6365"/>
    <w:rsid w:val="003D2A01"/>
    <w:rsid w:val="003D4BBE"/>
    <w:rsid w:val="003D6F26"/>
    <w:rsid w:val="003E23C5"/>
    <w:rsid w:val="003E5877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90DF5"/>
    <w:rsid w:val="00491F58"/>
    <w:rsid w:val="0049479E"/>
    <w:rsid w:val="00495438"/>
    <w:rsid w:val="004A00B7"/>
    <w:rsid w:val="004A01F9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D7067"/>
    <w:rsid w:val="004E0C24"/>
    <w:rsid w:val="004E0D13"/>
    <w:rsid w:val="004E2A61"/>
    <w:rsid w:val="004E3A80"/>
    <w:rsid w:val="004F2927"/>
    <w:rsid w:val="004F6D95"/>
    <w:rsid w:val="004F76E3"/>
    <w:rsid w:val="0050208A"/>
    <w:rsid w:val="00502924"/>
    <w:rsid w:val="005078AB"/>
    <w:rsid w:val="0051146A"/>
    <w:rsid w:val="005116E9"/>
    <w:rsid w:val="0051414E"/>
    <w:rsid w:val="00520848"/>
    <w:rsid w:val="0052142A"/>
    <w:rsid w:val="005220EC"/>
    <w:rsid w:val="00527FBB"/>
    <w:rsid w:val="00530814"/>
    <w:rsid w:val="00531D4C"/>
    <w:rsid w:val="00534DD3"/>
    <w:rsid w:val="0053510E"/>
    <w:rsid w:val="005423BF"/>
    <w:rsid w:val="00542CCA"/>
    <w:rsid w:val="00545CD4"/>
    <w:rsid w:val="00546145"/>
    <w:rsid w:val="00550BE3"/>
    <w:rsid w:val="005515F1"/>
    <w:rsid w:val="00551C43"/>
    <w:rsid w:val="00556F9B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A6B32"/>
    <w:rsid w:val="005A72E0"/>
    <w:rsid w:val="005B1C0F"/>
    <w:rsid w:val="005B23BA"/>
    <w:rsid w:val="005B6195"/>
    <w:rsid w:val="005B6A3D"/>
    <w:rsid w:val="005B6BD4"/>
    <w:rsid w:val="005B7C6D"/>
    <w:rsid w:val="005C3C80"/>
    <w:rsid w:val="005C43DC"/>
    <w:rsid w:val="005D0C4D"/>
    <w:rsid w:val="005D262B"/>
    <w:rsid w:val="005F7AFB"/>
    <w:rsid w:val="00601528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37703"/>
    <w:rsid w:val="006400C6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6FB8"/>
    <w:rsid w:val="006975C6"/>
    <w:rsid w:val="006A0AD1"/>
    <w:rsid w:val="006A5918"/>
    <w:rsid w:val="006A5AB1"/>
    <w:rsid w:val="006B2936"/>
    <w:rsid w:val="006B5529"/>
    <w:rsid w:val="006B63F9"/>
    <w:rsid w:val="006D37C2"/>
    <w:rsid w:val="006D4B75"/>
    <w:rsid w:val="006D75DE"/>
    <w:rsid w:val="006D7BB0"/>
    <w:rsid w:val="006E026A"/>
    <w:rsid w:val="006E3195"/>
    <w:rsid w:val="006E4105"/>
    <w:rsid w:val="006E5AC5"/>
    <w:rsid w:val="006E66D4"/>
    <w:rsid w:val="006F035E"/>
    <w:rsid w:val="006F0D76"/>
    <w:rsid w:val="006F1DA5"/>
    <w:rsid w:val="006F313A"/>
    <w:rsid w:val="006F4C34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08B6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710BE"/>
    <w:rsid w:val="0077407D"/>
    <w:rsid w:val="00785F39"/>
    <w:rsid w:val="007901CA"/>
    <w:rsid w:val="007912DB"/>
    <w:rsid w:val="0079152A"/>
    <w:rsid w:val="00793793"/>
    <w:rsid w:val="007960F5"/>
    <w:rsid w:val="007A3639"/>
    <w:rsid w:val="007B3000"/>
    <w:rsid w:val="007B5219"/>
    <w:rsid w:val="007B52EB"/>
    <w:rsid w:val="007C3626"/>
    <w:rsid w:val="007C3EA0"/>
    <w:rsid w:val="007D6FB3"/>
    <w:rsid w:val="007E0E83"/>
    <w:rsid w:val="007E4767"/>
    <w:rsid w:val="007E5B92"/>
    <w:rsid w:val="007E6677"/>
    <w:rsid w:val="007F0B8D"/>
    <w:rsid w:val="007F207B"/>
    <w:rsid w:val="007F42EA"/>
    <w:rsid w:val="00801F81"/>
    <w:rsid w:val="00804747"/>
    <w:rsid w:val="0081029A"/>
    <w:rsid w:val="008208BE"/>
    <w:rsid w:val="008264B7"/>
    <w:rsid w:val="00826A32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62B3"/>
    <w:rsid w:val="00867769"/>
    <w:rsid w:val="00867DAB"/>
    <w:rsid w:val="00873E82"/>
    <w:rsid w:val="00874652"/>
    <w:rsid w:val="0087536D"/>
    <w:rsid w:val="00876A30"/>
    <w:rsid w:val="00881AFA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07EEF"/>
    <w:rsid w:val="009138A3"/>
    <w:rsid w:val="009145FF"/>
    <w:rsid w:val="00914DBE"/>
    <w:rsid w:val="00917A41"/>
    <w:rsid w:val="0092094D"/>
    <w:rsid w:val="00920BBD"/>
    <w:rsid w:val="00922345"/>
    <w:rsid w:val="00926458"/>
    <w:rsid w:val="00930868"/>
    <w:rsid w:val="00931B5A"/>
    <w:rsid w:val="00933900"/>
    <w:rsid w:val="009348A8"/>
    <w:rsid w:val="00941A05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97DC0"/>
    <w:rsid w:val="009A2A3C"/>
    <w:rsid w:val="009A5988"/>
    <w:rsid w:val="009A6DCF"/>
    <w:rsid w:val="009B6FA3"/>
    <w:rsid w:val="009D0B6B"/>
    <w:rsid w:val="009D5EA4"/>
    <w:rsid w:val="009D7A22"/>
    <w:rsid w:val="009E214E"/>
    <w:rsid w:val="009E7E51"/>
    <w:rsid w:val="009F4D0A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0DD1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A2FF9"/>
    <w:rsid w:val="00AB0BE9"/>
    <w:rsid w:val="00AB5F0F"/>
    <w:rsid w:val="00AC0622"/>
    <w:rsid w:val="00AC1297"/>
    <w:rsid w:val="00AC4287"/>
    <w:rsid w:val="00AC4FBC"/>
    <w:rsid w:val="00AD15A7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042F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D61"/>
    <w:rsid w:val="00BD2BE3"/>
    <w:rsid w:val="00BD2F84"/>
    <w:rsid w:val="00BD6610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4656"/>
    <w:rsid w:val="00C40152"/>
    <w:rsid w:val="00C430E8"/>
    <w:rsid w:val="00C4634F"/>
    <w:rsid w:val="00C4793C"/>
    <w:rsid w:val="00C50D42"/>
    <w:rsid w:val="00C55D29"/>
    <w:rsid w:val="00C56373"/>
    <w:rsid w:val="00C606D9"/>
    <w:rsid w:val="00C64255"/>
    <w:rsid w:val="00C65C1F"/>
    <w:rsid w:val="00C745BC"/>
    <w:rsid w:val="00C76D3F"/>
    <w:rsid w:val="00C80624"/>
    <w:rsid w:val="00C84C31"/>
    <w:rsid w:val="00C92F23"/>
    <w:rsid w:val="00C949C2"/>
    <w:rsid w:val="00C94F47"/>
    <w:rsid w:val="00C95F67"/>
    <w:rsid w:val="00CA5C46"/>
    <w:rsid w:val="00CB0190"/>
    <w:rsid w:val="00CB0A46"/>
    <w:rsid w:val="00CB4A95"/>
    <w:rsid w:val="00CC044B"/>
    <w:rsid w:val="00CC2CC5"/>
    <w:rsid w:val="00CC6217"/>
    <w:rsid w:val="00CC7D88"/>
    <w:rsid w:val="00CD0D70"/>
    <w:rsid w:val="00CD218D"/>
    <w:rsid w:val="00CD6E25"/>
    <w:rsid w:val="00CD7DD4"/>
    <w:rsid w:val="00CE0E8F"/>
    <w:rsid w:val="00CE19FB"/>
    <w:rsid w:val="00CE349A"/>
    <w:rsid w:val="00CF2A7D"/>
    <w:rsid w:val="00CF38DC"/>
    <w:rsid w:val="00CF52BB"/>
    <w:rsid w:val="00D02BAC"/>
    <w:rsid w:val="00D0323B"/>
    <w:rsid w:val="00D1108A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5EF"/>
    <w:rsid w:val="00D53E85"/>
    <w:rsid w:val="00D547C1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68D5"/>
    <w:rsid w:val="00DA4414"/>
    <w:rsid w:val="00DA62CA"/>
    <w:rsid w:val="00DA74CC"/>
    <w:rsid w:val="00DB6FAA"/>
    <w:rsid w:val="00DC08F8"/>
    <w:rsid w:val="00DC2CFF"/>
    <w:rsid w:val="00DC46B1"/>
    <w:rsid w:val="00DC75CE"/>
    <w:rsid w:val="00DD25D6"/>
    <w:rsid w:val="00DD2FA1"/>
    <w:rsid w:val="00DD3AEB"/>
    <w:rsid w:val="00DD45F9"/>
    <w:rsid w:val="00DE16CA"/>
    <w:rsid w:val="00DE47E0"/>
    <w:rsid w:val="00DE5603"/>
    <w:rsid w:val="00DE5A28"/>
    <w:rsid w:val="00DF6DDB"/>
    <w:rsid w:val="00E00331"/>
    <w:rsid w:val="00E0113E"/>
    <w:rsid w:val="00E01C78"/>
    <w:rsid w:val="00E022EF"/>
    <w:rsid w:val="00E07227"/>
    <w:rsid w:val="00E07F42"/>
    <w:rsid w:val="00E15224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AEF"/>
    <w:rsid w:val="00E71C9A"/>
    <w:rsid w:val="00E759A8"/>
    <w:rsid w:val="00E7762C"/>
    <w:rsid w:val="00E77A00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B7DE0"/>
    <w:rsid w:val="00EC1958"/>
    <w:rsid w:val="00EC5847"/>
    <w:rsid w:val="00ED41BC"/>
    <w:rsid w:val="00ED4814"/>
    <w:rsid w:val="00EE4A56"/>
    <w:rsid w:val="00EE5A8F"/>
    <w:rsid w:val="00EF35BE"/>
    <w:rsid w:val="00EF3AE5"/>
    <w:rsid w:val="00EF76E1"/>
    <w:rsid w:val="00F01E0C"/>
    <w:rsid w:val="00F04B82"/>
    <w:rsid w:val="00F10627"/>
    <w:rsid w:val="00F16441"/>
    <w:rsid w:val="00F16647"/>
    <w:rsid w:val="00F17F0F"/>
    <w:rsid w:val="00F22988"/>
    <w:rsid w:val="00F22B99"/>
    <w:rsid w:val="00F30B46"/>
    <w:rsid w:val="00F37E45"/>
    <w:rsid w:val="00F427B5"/>
    <w:rsid w:val="00F45A82"/>
    <w:rsid w:val="00F524E6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5874"/>
    <w:rsid w:val="00FA1DBE"/>
    <w:rsid w:val="00FB0FF6"/>
    <w:rsid w:val="00FB22DD"/>
    <w:rsid w:val="00FB2BA3"/>
    <w:rsid w:val="00FB2D6A"/>
    <w:rsid w:val="00FB2FD2"/>
    <w:rsid w:val="00FB3258"/>
    <w:rsid w:val="00FB6593"/>
    <w:rsid w:val="00FC0C85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3C5"/>
  </w:style>
  <w:style w:type="paragraph" w:styleId="Naslov1">
    <w:name w:val="heading 1"/>
    <w:basedOn w:val="Navaden"/>
    <w:next w:val="Navaden"/>
    <w:link w:val="Naslov1Znak"/>
    <w:uiPriority w:val="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1D4A-8DE5-4E86-B50B-200C23F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662</Characters>
  <Application>Microsoft Office Word</Application>
  <DocSecurity>0</DocSecurity>
  <Lines>14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Karin Zakrajšek</cp:lastModifiedBy>
  <cp:revision>11</cp:revision>
  <cp:lastPrinted>2025-03-19T07:39:00Z</cp:lastPrinted>
  <dcterms:created xsi:type="dcterms:W3CDTF">2025-03-17T11:13:00Z</dcterms:created>
  <dcterms:modified xsi:type="dcterms:W3CDTF">2025-10-08T04:33:00Z</dcterms:modified>
</cp:coreProperties>
</file>